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A4CB99D" w14:textId="2DDCA4B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Технология и Экономика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3B0D48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4792E16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7EA0544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7D8F2EC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8EC0CD1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B499E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580DCA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9DD32D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BB3D63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2EE93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5AC2F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89B72AD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8B040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266EB0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B71303A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053F630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0187677" w14:textId="77777777" w:rsidR="00736E31" w:rsidRDefault="00736E31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8C8BE5D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736E31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736E31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736E31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F258A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F258A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F258A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F258A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F258A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F258A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F258A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704ACAE0" w14:textId="30FE0BA9" w:rsidR="006D6984" w:rsidRPr="00927CA8" w:rsidRDefault="006D6984" w:rsidP="00F4072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</w:t>
            </w:r>
            <w:r w:rsidR="00F40725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2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62F81599" w14:textId="126FDC14" w:rsidR="00F40725" w:rsidRPr="00F40725" w:rsidRDefault="00F40725" w:rsidP="00F40725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F40725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  <w:r>
              <w:rPr>
                <w:kern w:val="2"/>
                <w:sz w:val="24"/>
                <w:szCs w:val="24"/>
                <w:lang w:eastAsia="ko-KR"/>
              </w:rPr>
              <w:t>;</w:t>
            </w:r>
          </w:p>
          <w:p w14:paraId="60E61820" w14:textId="3042E60F" w:rsidR="00F40725" w:rsidRPr="00F40725" w:rsidRDefault="00F40725" w:rsidP="00F40725">
            <w:pPr>
              <w:pStyle w:val="ParaAttribute16"/>
              <w:ind w:left="0"/>
              <w:jc w:val="center"/>
              <w:rPr>
                <w:iCs/>
                <w:kern w:val="2"/>
                <w:sz w:val="24"/>
                <w:szCs w:val="24"/>
                <w:lang w:eastAsia="ko-KR"/>
              </w:rPr>
            </w:pPr>
            <w:r w:rsidRPr="00F40725">
              <w:rPr>
                <w:sz w:val="24"/>
                <w:szCs w:val="24"/>
              </w:rPr>
              <w:t>Проектная деятельность студентов</w:t>
            </w:r>
            <w:r>
              <w:rPr>
                <w:sz w:val="24"/>
                <w:szCs w:val="24"/>
              </w:rPr>
              <w:t xml:space="preserve">; </w:t>
            </w:r>
            <w:r w:rsidRPr="00F40725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sz w:val="24"/>
                <w:szCs w:val="24"/>
              </w:rPr>
              <w:t xml:space="preserve">; </w:t>
            </w:r>
            <w:r w:rsidRPr="00F40725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sz w:val="24"/>
                <w:szCs w:val="24"/>
              </w:rPr>
              <w:t xml:space="preserve">; </w:t>
            </w:r>
            <w:bookmarkStart w:id="9" w:name="_GoBack"/>
            <w:bookmarkEnd w:id="9"/>
            <w:r w:rsidRPr="00F40725">
              <w:rPr>
                <w:sz w:val="24"/>
                <w:szCs w:val="24"/>
              </w:rPr>
              <w:t>Организация сотрудничества студентов на занятиях</w:t>
            </w:r>
            <w:r>
              <w:t>;</w:t>
            </w:r>
          </w:p>
          <w:p w14:paraId="1FFD6EB5" w14:textId="6ED60853" w:rsidR="00F40725" w:rsidRPr="00F40725" w:rsidRDefault="00F40725" w:rsidP="00F40725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F40725">
              <w:rPr>
                <w:iCs/>
                <w:kern w:val="2"/>
                <w:sz w:val="24"/>
                <w:szCs w:val="24"/>
                <w:lang w:eastAsia="ko-KR"/>
              </w:rPr>
              <w:t>Интерактивные формы работы со студентами;</w:t>
            </w:r>
          </w:p>
          <w:p w14:paraId="2B81267F" w14:textId="588CDFB5" w:rsidR="00F40725" w:rsidRPr="00F40725" w:rsidRDefault="00F40725" w:rsidP="00F40725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40725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</w:p>
          <w:p w14:paraId="14AE9E39" w14:textId="77777777" w:rsidR="00F40725" w:rsidRDefault="00F40725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  <w:p w14:paraId="09F89A25" w14:textId="77777777" w:rsidR="00F40725" w:rsidRDefault="00F40725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  <w:p w14:paraId="4B6EAD36" w14:textId="4DD43445" w:rsidR="006D6984" w:rsidRPr="006D6984" w:rsidRDefault="002943BA" w:rsidP="00F40725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47BE9" w14:textId="77777777" w:rsidR="00F258AB" w:rsidRDefault="00F258AB" w:rsidP="00E8637C">
      <w:r>
        <w:separator/>
      </w:r>
    </w:p>
  </w:endnote>
  <w:endnote w:type="continuationSeparator" w:id="0">
    <w:p w14:paraId="641A6AEE" w14:textId="77777777" w:rsidR="00F258AB" w:rsidRDefault="00F258AB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40725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F40725">
      <w:rPr>
        <w:rFonts w:ascii="Times New Roman" w:hAnsi="Times New Roman" w:cs="Times New Roman"/>
        <w:noProof/>
        <w:sz w:val="28"/>
        <w:szCs w:val="28"/>
      </w:rPr>
      <w:t>30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EAE54" w14:textId="77777777" w:rsidR="00F258AB" w:rsidRDefault="00F258AB" w:rsidP="00E8637C">
      <w:r>
        <w:separator/>
      </w:r>
    </w:p>
  </w:footnote>
  <w:footnote w:type="continuationSeparator" w:id="0">
    <w:p w14:paraId="0C009316" w14:textId="77777777" w:rsidR="00F258AB" w:rsidRDefault="00F258AB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  <w:num w:numId="37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36E31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8AB"/>
    <w:rsid w:val="00F25FC8"/>
    <w:rsid w:val="00F40725"/>
    <w:rsid w:val="00F61D32"/>
    <w:rsid w:val="00F82A6D"/>
    <w:rsid w:val="00F93E9B"/>
    <w:rsid w:val="00FA3702"/>
    <w:rsid w:val="00FC735A"/>
    <w:rsid w:val="00FE396B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8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E146-623D-4E19-AB87-6E6E4FC5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41</Pages>
  <Words>13596</Words>
  <Characters>77500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102</cp:revision>
  <dcterms:created xsi:type="dcterms:W3CDTF">2021-06-21T06:27:00Z</dcterms:created>
  <dcterms:modified xsi:type="dcterms:W3CDTF">2021-09-24T05:24:00Z</dcterms:modified>
</cp:coreProperties>
</file>